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1B0B60"/>
    <w:rsid w:val="002D1FAB"/>
    <w:rsid w:val="00300217"/>
    <w:rsid w:val="00384A57"/>
    <w:rsid w:val="003A4C73"/>
    <w:rsid w:val="00403AF3"/>
    <w:rsid w:val="00491D07"/>
    <w:rsid w:val="005110BE"/>
    <w:rsid w:val="00573EC8"/>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www.w3.org/XML/1998/namespace"/>
    <ds:schemaRef ds:uri="http://schemas.openxmlformats.org/package/2006/metadata/core-properties"/>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c4e68da5-c55f-403f-85ca-1c4bc7335b8b"/>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10935</Words>
  <Characters>78045</Characters>
  <Application>Microsoft Office Word</Application>
  <DocSecurity>0</DocSecurity>
  <Lines>1175</Lines>
  <Paragraphs>382</Paragraphs>
  <ScaleCrop>false</ScaleCrop>
  <Company/>
  <LinksUpToDate>false</LinksUpToDate>
  <CharactersWithSpaces>88605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3</cp:revision>
  <dcterms:created xsi:type="dcterms:W3CDTF">2026-04-13T19:59:00Z</dcterms:created>
  <dcterms:modified xsi:type="dcterms:W3CDTF">2026-04-13T19:59:00Z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